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15186228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C63570">
              <w:rPr>
                <w:rFonts w:ascii="Arial" w:hAnsi="Arial" w:cs="Arial"/>
                <w:sz w:val="28"/>
                <w:szCs w:val="28"/>
              </w:rPr>
              <w:t>042/2021</w:t>
            </w:r>
          </w:p>
          <w:p w14:paraId="560DD036" w14:textId="0AA58005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C63570">
              <w:rPr>
                <w:rFonts w:ascii="Arial" w:hAnsi="Arial" w:cs="Arial"/>
                <w:sz w:val="28"/>
                <w:szCs w:val="28"/>
              </w:rPr>
              <w:t>035/2021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69EA386A" w14:textId="77109CFE"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bookmarkStart w:id="0" w:name="_Hlk40798323"/>
      <w:r w:rsidR="00C63570">
        <w:rPr>
          <w:rFonts w:ascii="Arial" w:hAnsi="Arial" w:cs="Arial"/>
          <w:b/>
        </w:rPr>
        <w:t xml:space="preserve">REGISTRO DE PREÇOS </w:t>
      </w:r>
      <w:r w:rsidR="00C63570">
        <w:rPr>
          <w:rFonts w:ascii="Arial" w:hAnsi="Arial" w:cs="Arial"/>
          <w:bCs/>
        </w:rPr>
        <w:t xml:space="preserve">para eventual aquisição de materiais de escritório e papelaria, visando atender as demandas do </w:t>
      </w:r>
      <w:r w:rsidR="00C63570">
        <w:rPr>
          <w:rFonts w:ascii="Arial" w:hAnsi="Arial" w:cs="Arial"/>
          <w:b/>
        </w:rPr>
        <w:t>SENAR-AR/MS.</w:t>
      </w:r>
      <w:bookmarkEnd w:id="0"/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00E53BA8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C63570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145BA560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C63570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4A3C5EC0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C63570">
            <w:rPr>
              <w:rFonts w:ascii="Arial" w:hAnsi="Arial" w:cs="Arial"/>
              <w:sz w:val="18"/>
              <w:szCs w:val="20"/>
            </w:rPr>
            <w:t>068/2021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82309" w14:textId="15FD507D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BE58" w14:textId="32058063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597EC" w14:textId="76618377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3570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2017-11-23T18:02:00Z</cp:lastPrinted>
  <dcterms:created xsi:type="dcterms:W3CDTF">2016-02-15T13:56:00Z</dcterms:created>
  <dcterms:modified xsi:type="dcterms:W3CDTF">2021-07-26T18:57:00Z</dcterms:modified>
</cp:coreProperties>
</file>